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45F3F69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</w:t>
      </w:r>
      <w:r w:rsidR="00AC1844">
        <w:rPr>
          <w:rFonts w:ascii="Arial" w:hAnsi="Arial" w:cs="Arial"/>
          <w:u w:val="single"/>
          <w:lang w:eastAsia="ar-SA"/>
        </w:rPr>
        <w:t>CO</w:t>
      </w:r>
      <w:r w:rsidR="00BA15B9">
        <w:rPr>
          <w:rFonts w:ascii="Arial" w:hAnsi="Arial" w:cs="Arial"/>
          <w:u w:val="single"/>
          <w:lang w:eastAsia="ar-SA"/>
        </w:rPr>
        <w:t>L</w:t>
      </w:r>
      <w:r w:rsidR="00AC1844">
        <w:rPr>
          <w:rFonts w:ascii="Arial" w:hAnsi="Arial" w:cs="Arial"/>
          <w:u w:val="single"/>
          <w:lang w:eastAsia="ar-SA"/>
        </w:rPr>
        <w:t>LAUDATORE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60A7D4CA" w14:textId="59ED78FF" w:rsidR="00BA15B9" w:rsidRDefault="00BA15B9" w:rsidP="00BA15B9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3ED085BF" w14:textId="77777777" w:rsidR="00BA15B9" w:rsidRDefault="00BA15B9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AE1D97E" w14:textId="77777777" w:rsidR="00FE3F2C" w:rsidRPr="00396E4A" w:rsidRDefault="009105E5" w:rsidP="00FE3F2C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FE3F2C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="00FE3F2C" w:rsidRPr="00D36B80">
        <w:rPr>
          <w:rFonts w:asciiTheme="minorHAnsi" w:hAnsiTheme="minorHAnsi" w:cstheme="minorHAnsi"/>
          <w:i/>
          <w:iCs/>
          <w:sz w:val="22"/>
          <w:szCs w:val="22"/>
        </w:rPr>
        <w:t>cquisto di lavagne digitali per la</w:t>
      </w:r>
      <w:r w:rsidR="00FE3F2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E3F2C" w:rsidRPr="00D36B80">
        <w:rPr>
          <w:rFonts w:asciiTheme="minorHAnsi" w:hAnsiTheme="minorHAnsi" w:cstheme="minorHAnsi"/>
          <w:i/>
          <w:iCs/>
          <w:sz w:val="22"/>
          <w:szCs w:val="22"/>
        </w:rPr>
        <w:t>trasformazione digitale nella didattica e nell’organizzazione o di strumentazione e</w:t>
      </w:r>
      <w:r w:rsidR="00FE3F2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E3F2C" w:rsidRPr="00D36B80">
        <w:rPr>
          <w:rFonts w:asciiTheme="minorHAnsi" w:hAnsiTheme="minorHAnsi" w:cstheme="minorHAnsi"/>
          <w:i/>
          <w:iCs/>
          <w:sz w:val="22"/>
          <w:szCs w:val="22"/>
        </w:rPr>
        <w:t>attrezzature laboratoriali “green</w:t>
      </w:r>
      <w:r w:rsidR="00FE3F2C">
        <w:rPr>
          <w:rFonts w:asciiTheme="minorHAnsi" w:hAnsiTheme="minorHAnsi" w:cstheme="minorHAnsi"/>
          <w:i/>
          <w:iCs/>
          <w:sz w:val="22"/>
          <w:szCs w:val="22"/>
        </w:rPr>
        <w:t>”</w:t>
      </w:r>
    </w:p>
    <w:p w14:paraId="25619E40" w14:textId="77777777" w:rsidR="00FE3F2C" w:rsidRDefault="00FE3F2C" w:rsidP="00FE3F2C">
      <w:pPr>
        <w:autoSpaceDE w:val="0"/>
        <w:jc w:val="both"/>
        <w:rPr>
          <w:rFonts w:ascii="Arial" w:hAnsi="Arial" w:cs="Arial"/>
        </w:rPr>
      </w:pPr>
    </w:p>
    <w:p w14:paraId="52C0E002" w14:textId="46FFB57A" w:rsidR="009105E5" w:rsidRDefault="009105E5" w:rsidP="00FE3F2C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37F3C2BE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6403EC">
        <w:rPr>
          <w:rFonts w:ascii="Arial" w:hAnsi="Arial" w:cs="Arial"/>
          <w:b/>
          <w:sz w:val="18"/>
          <w:szCs w:val="18"/>
        </w:rPr>
        <w:t>COLLAUDATORE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FE3F2C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5E959" w14:textId="77777777" w:rsidR="00FE3F2C" w:rsidRPr="00396E4A" w:rsidRDefault="00FE3F2C" w:rsidP="00FE3F2C">
            <w:pPr>
              <w:pStyle w:val="Defaul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</w:rPr>
              <w:t>“</w:t>
            </w:r>
            <w:r w:rsidRPr="00865AA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Azione 13.1.1 “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acquisto di lavagne digitali per la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trasformazione digitale nella didattica e nell’organizzazione o di strumentazione e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attrezzature laboratoriali “green</w:t>
            </w:r>
            <w:r w:rsidRPr="00865AA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4B8E2CD7" w14:textId="7C6187DB" w:rsidR="00FE3F2C" w:rsidRPr="00BA088F" w:rsidRDefault="00FE3F2C" w:rsidP="00FE3F2C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FE3F2C" w:rsidRPr="00BA088F" w:rsidRDefault="00FE3F2C" w:rsidP="00FE3F2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73B2BC25" w:rsidR="00FE3F2C" w:rsidRPr="00BA088F" w:rsidRDefault="00FE3F2C" w:rsidP="00FE3F2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100100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1AE9C305" w:rsidR="00FE3F2C" w:rsidRPr="00FE3F2C" w:rsidRDefault="00FE3F2C" w:rsidP="00FE3F2C">
            <w:pPr>
              <w:suppressAutoHyphens/>
              <w:jc w:val="center"/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</w:pPr>
            <w:r w:rsidRPr="00FE3F2C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H64D</w:t>
            </w:r>
            <w:bookmarkStart w:id="0" w:name="_GoBack"/>
            <w:bookmarkEnd w:id="0"/>
            <w:r w:rsidRPr="00FE3F2C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21000140006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5FACA222" w14:textId="77777777" w:rsidR="004940A4" w:rsidRDefault="004940A4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69BDF694" w14:textId="69E5E5C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AC1844">
        <w:rPr>
          <w:rFonts w:ascii="Arial" w:hAnsi="Arial" w:cs="Arial"/>
          <w:sz w:val="18"/>
          <w:szCs w:val="18"/>
        </w:rPr>
        <w:t xml:space="preserve">l’ISIS Isabella d’Este Caracciolo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BCDD9" w14:textId="77777777" w:rsidR="00DD18A7" w:rsidRDefault="00DD18A7">
      <w:r>
        <w:separator/>
      </w:r>
    </w:p>
  </w:endnote>
  <w:endnote w:type="continuationSeparator" w:id="0">
    <w:p w14:paraId="06D34458" w14:textId="77777777" w:rsidR="00DD18A7" w:rsidRDefault="00DD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FE3F2C">
      <w:rPr>
        <w:noProof/>
      </w:rPr>
      <w:t>2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3E91E" w14:textId="77777777" w:rsidR="00DD18A7" w:rsidRDefault="00DD18A7">
      <w:r>
        <w:separator/>
      </w:r>
    </w:p>
  </w:footnote>
  <w:footnote w:type="continuationSeparator" w:id="0">
    <w:p w14:paraId="41E9F179" w14:textId="77777777" w:rsidR="00DD18A7" w:rsidRDefault="00DD1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03EC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6D73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1844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15B9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18A7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0314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3F2C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9355-862A-45C0-84F8-B699022C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Acer</cp:lastModifiedBy>
  <cp:revision>10</cp:revision>
  <cp:lastPrinted>2018-05-17T14:28:00Z</cp:lastPrinted>
  <dcterms:created xsi:type="dcterms:W3CDTF">2021-10-31T21:34:00Z</dcterms:created>
  <dcterms:modified xsi:type="dcterms:W3CDTF">2023-10-06T13:25:00Z</dcterms:modified>
</cp:coreProperties>
</file>